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9920850"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931D53">
        <w:rPr>
          <w:bCs/>
          <w:sz w:val="28"/>
          <w:szCs w:val="28"/>
        </w:rPr>
        <w:t>0</w:t>
      </w:r>
      <w:r w:rsidR="00992CB4">
        <w:rPr>
          <w:bCs/>
          <w:sz w:val="28"/>
          <w:szCs w:val="28"/>
        </w:rPr>
        <w:t>4</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992CB4">
        <w:rPr>
          <w:bCs/>
          <w:sz w:val="28"/>
          <w:szCs w:val="28"/>
        </w:rPr>
        <w:t>18</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992CB4" w:rsidRPr="00992CB4">
        <w:rPr>
          <w:bCs/>
          <w:sz w:val="28"/>
          <w:szCs w:val="28"/>
        </w:rPr>
        <w:t xml:space="preserve">CONSTRUCTION OF CONNECTIVITY ROOM AT </w:t>
      </w:r>
      <w:r w:rsidR="004A05CA">
        <w:rPr>
          <w:bCs/>
          <w:sz w:val="28"/>
          <w:szCs w:val="28"/>
        </w:rPr>
        <w:tab/>
        <w:t xml:space="preserve"> </w:t>
      </w:r>
      <w:r w:rsidR="004A05CA">
        <w:rPr>
          <w:bCs/>
          <w:sz w:val="28"/>
          <w:szCs w:val="28"/>
        </w:rPr>
        <w:tab/>
        <w:t xml:space="preserve"> </w:t>
      </w:r>
      <w:r w:rsidR="004A05CA">
        <w:rPr>
          <w:bCs/>
          <w:sz w:val="28"/>
          <w:szCs w:val="28"/>
        </w:rPr>
        <w:tab/>
      </w:r>
      <w:r w:rsidR="004A05CA">
        <w:rPr>
          <w:bCs/>
          <w:sz w:val="28"/>
          <w:szCs w:val="28"/>
        </w:rPr>
        <w:tab/>
        <w:t xml:space="preserve">        </w:t>
      </w:r>
      <w:r w:rsidR="00992CB4" w:rsidRPr="00992CB4">
        <w:rPr>
          <w:bCs/>
          <w:sz w:val="28"/>
          <w:szCs w:val="28"/>
        </w:rPr>
        <w:t>PIPARI,DISTRICT-SONBHADRA</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C27D92">
        <w:rPr>
          <w:bCs/>
          <w:sz w:val="28"/>
          <w:szCs w:val="28"/>
        </w:rPr>
        <w:t>14</w:t>
      </w:r>
      <w:r w:rsidR="00035183">
        <w:rPr>
          <w:bCs/>
          <w:sz w:val="28"/>
          <w:szCs w:val="28"/>
        </w:rPr>
        <w:t>-0</w:t>
      </w:r>
      <w:r w:rsidR="00C27D92">
        <w:rPr>
          <w:bCs/>
          <w:sz w:val="28"/>
          <w:szCs w:val="28"/>
        </w:rPr>
        <w:t>7</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2"/>
        <w:gridCol w:w="5842"/>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595E66" w:rsidRPr="00595E66" w:rsidRDefault="00462E25" w:rsidP="00F212F9">
            <w:pPr>
              <w:rPr>
                <w:bCs/>
              </w:rPr>
            </w:pPr>
            <w:r>
              <w:rPr>
                <w:sz w:val="24"/>
                <w:szCs w:val="24"/>
              </w:rPr>
              <w:t xml:space="preserve">No. </w:t>
            </w:r>
            <w:r w:rsidR="00F212F9">
              <w:rPr>
                <w:sz w:val="24"/>
                <w:szCs w:val="24"/>
              </w:rPr>
              <w:t>04</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F212F9">
              <w:rPr>
                <w:sz w:val="24"/>
                <w:szCs w:val="24"/>
              </w:rPr>
              <w:t>18</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r w:rsidR="00F212F9" w:rsidRPr="00F212F9">
              <w:rPr>
                <w:bCs/>
              </w:rPr>
              <w:t>CONSTRUCTION OF CONNECTIVITY ROOM AT PIPARI,DISTRICT-SONBHADRA</w:t>
            </w:r>
          </w:p>
          <w:p w:rsidR="00462E25" w:rsidRPr="00F75A95" w:rsidRDefault="00462E25" w:rsidP="00595E66">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F212F9" w:rsidP="00F212F9">
            <w:pPr>
              <w:jc w:val="both"/>
              <w:rPr>
                <w:sz w:val="24"/>
                <w:szCs w:val="24"/>
              </w:rPr>
            </w:pPr>
            <w:r>
              <w:rPr>
                <w:sz w:val="24"/>
                <w:szCs w:val="24"/>
              </w:rPr>
              <w:t>14</w:t>
            </w:r>
            <w:r w:rsidR="008F02A9">
              <w:rPr>
                <w:sz w:val="24"/>
                <w:szCs w:val="24"/>
              </w:rPr>
              <w:t>-</w:t>
            </w:r>
            <w:r w:rsidR="00FC7B65">
              <w:rPr>
                <w:sz w:val="24"/>
                <w:szCs w:val="24"/>
              </w:rPr>
              <w:t>0</w:t>
            </w:r>
            <w:r>
              <w:rPr>
                <w:sz w:val="24"/>
                <w:szCs w:val="24"/>
              </w:rPr>
              <w:t>7</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E97562" w:rsidP="00462E25">
      <w:pPr>
        <w:pStyle w:val="Style"/>
        <w:rPr>
          <w:sz w:val="21"/>
          <w:szCs w:val="21"/>
          <w:u w:val="single"/>
        </w:rPr>
      </w:pPr>
      <w:r w:rsidRPr="00E97562">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1D9" w:rsidRDefault="00E501D9" w:rsidP="005D3F0D">
      <w:pPr>
        <w:spacing w:after="0" w:line="240" w:lineRule="auto"/>
      </w:pPr>
      <w:r>
        <w:separator/>
      </w:r>
    </w:p>
  </w:endnote>
  <w:endnote w:type="continuationSeparator" w:id="1">
    <w:p w:rsidR="00E501D9" w:rsidRDefault="00E501D9"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1D9" w:rsidRDefault="00E501D9" w:rsidP="005D3F0D">
      <w:pPr>
        <w:spacing w:after="0" w:line="240" w:lineRule="auto"/>
      </w:pPr>
      <w:r>
        <w:separator/>
      </w:r>
    </w:p>
  </w:footnote>
  <w:footnote w:type="continuationSeparator" w:id="1">
    <w:p w:rsidR="00E501D9" w:rsidRDefault="00E501D9"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E97562"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E501D9"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E97562"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F212F9">
      <w:rPr>
        <w:rStyle w:val="PageNumber"/>
        <w:noProof/>
      </w:rPr>
      <w:t>6</w:t>
    </w:r>
    <w:r>
      <w:rPr>
        <w:rStyle w:val="PageNumber"/>
      </w:rPr>
      <w:fldChar w:fldCharType="end"/>
    </w:r>
  </w:p>
  <w:p w:rsidR="003038C4" w:rsidRDefault="00E501D9"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41507"/>
    <w:rsid w:val="00050C80"/>
    <w:rsid w:val="000E623B"/>
    <w:rsid w:val="001A578D"/>
    <w:rsid w:val="001E55C4"/>
    <w:rsid w:val="002159BF"/>
    <w:rsid w:val="00235D52"/>
    <w:rsid w:val="002A340C"/>
    <w:rsid w:val="002B6F6A"/>
    <w:rsid w:val="002E110F"/>
    <w:rsid w:val="002E2A98"/>
    <w:rsid w:val="002F28E0"/>
    <w:rsid w:val="002F6BBB"/>
    <w:rsid w:val="0032118B"/>
    <w:rsid w:val="003379C0"/>
    <w:rsid w:val="00382CC0"/>
    <w:rsid w:val="00394B51"/>
    <w:rsid w:val="003A5229"/>
    <w:rsid w:val="003E52BE"/>
    <w:rsid w:val="00462E25"/>
    <w:rsid w:val="00480608"/>
    <w:rsid w:val="00496A2A"/>
    <w:rsid w:val="004A05CA"/>
    <w:rsid w:val="004D1D09"/>
    <w:rsid w:val="004E08E0"/>
    <w:rsid w:val="004E5E8C"/>
    <w:rsid w:val="0051318B"/>
    <w:rsid w:val="0052771C"/>
    <w:rsid w:val="00530473"/>
    <w:rsid w:val="00582B9F"/>
    <w:rsid w:val="00595E66"/>
    <w:rsid w:val="005A0843"/>
    <w:rsid w:val="005A0FAE"/>
    <w:rsid w:val="005A4F95"/>
    <w:rsid w:val="005D3F0D"/>
    <w:rsid w:val="00626E1A"/>
    <w:rsid w:val="00634869"/>
    <w:rsid w:val="00644689"/>
    <w:rsid w:val="00652B88"/>
    <w:rsid w:val="00661650"/>
    <w:rsid w:val="00670A7F"/>
    <w:rsid w:val="006E0C70"/>
    <w:rsid w:val="007161EB"/>
    <w:rsid w:val="007338EA"/>
    <w:rsid w:val="00733960"/>
    <w:rsid w:val="007656A6"/>
    <w:rsid w:val="00771B87"/>
    <w:rsid w:val="007A75BF"/>
    <w:rsid w:val="00817188"/>
    <w:rsid w:val="00893453"/>
    <w:rsid w:val="008944D0"/>
    <w:rsid w:val="00895D44"/>
    <w:rsid w:val="008C47DE"/>
    <w:rsid w:val="008F02A9"/>
    <w:rsid w:val="008F31F9"/>
    <w:rsid w:val="008F797A"/>
    <w:rsid w:val="00931D53"/>
    <w:rsid w:val="00956EB7"/>
    <w:rsid w:val="00992CB4"/>
    <w:rsid w:val="009A0B62"/>
    <w:rsid w:val="00A55D52"/>
    <w:rsid w:val="00AA73E1"/>
    <w:rsid w:val="00B14718"/>
    <w:rsid w:val="00B72AAC"/>
    <w:rsid w:val="00B85493"/>
    <w:rsid w:val="00B9449A"/>
    <w:rsid w:val="00BD3059"/>
    <w:rsid w:val="00BD359D"/>
    <w:rsid w:val="00C27D92"/>
    <w:rsid w:val="00CA6AF3"/>
    <w:rsid w:val="00D13D4C"/>
    <w:rsid w:val="00D4634C"/>
    <w:rsid w:val="00DF0F99"/>
    <w:rsid w:val="00E05947"/>
    <w:rsid w:val="00E3289A"/>
    <w:rsid w:val="00E329CF"/>
    <w:rsid w:val="00E33E6A"/>
    <w:rsid w:val="00E501D9"/>
    <w:rsid w:val="00E97562"/>
    <w:rsid w:val="00EA28A3"/>
    <w:rsid w:val="00EC53C1"/>
    <w:rsid w:val="00F206A1"/>
    <w:rsid w:val="00F212F9"/>
    <w:rsid w:val="00F72BB0"/>
    <w:rsid w:val="00FB23F9"/>
    <w:rsid w:val="00FC1731"/>
    <w:rsid w:val="00FC7B6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31</Pages>
  <Words>15122</Words>
  <Characters>86197</Characters>
  <Application>Microsoft Office Word</Application>
  <DocSecurity>0</DocSecurity>
  <Lines>718</Lines>
  <Paragraphs>202</Paragraphs>
  <ScaleCrop>false</ScaleCrop>
  <Company/>
  <LinksUpToDate>false</LinksUpToDate>
  <CharactersWithSpaces>101117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54</cp:revision>
  <dcterms:created xsi:type="dcterms:W3CDTF">2015-07-01T12:51:00Z</dcterms:created>
  <dcterms:modified xsi:type="dcterms:W3CDTF">2016-07-13T07:44:00Z</dcterms:modified>
</cp:coreProperties>
</file>